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5B424E29"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743124" w:rsidRPr="00743124">
        <w:rPr>
          <w:rFonts w:ascii="Trebuchet MS" w:hAnsi="Trebuchet MS"/>
          <w:b/>
          <w:bCs/>
          <w:sz w:val="22"/>
          <w:szCs w:val="22"/>
          <w:lang w:eastAsia="en-US"/>
        </w:rPr>
        <w:t>STOMATOLOGIN</w:t>
      </w:r>
      <w:r w:rsidR="00743124">
        <w:rPr>
          <w:rFonts w:ascii="Trebuchet MS" w:hAnsi="Trebuchet MS"/>
          <w:b/>
          <w:bCs/>
          <w:sz w:val="22"/>
          <w:szCs w:val="22"/>
          <w:lang w:eastAsia="en-US"/>
        </w:rPr>
        <w:t>IŲ</w:t>
      </w:r>
      <w:r w:rsidR="00743124" w:rsidRPr="00743124">
        <w:rPr>
          <w:rFonts w:ascii="Trebuchet MS" w:hAnsi="Trebuchet MS"/>
          <w:b/>
          <w:bCs/>
          <w:sz w:val="22"/>
          <w:szCs w:val="22"/>
          <w:lang w:eastAsia="en-US"/>
        </w:rPr>
        <w:t xml:space="preserve"> PRIEMON</w:t>
      </w:r>
      <w:r w:rsidR="00743124">
        <w:rPr>
          <w:rFonts w:ascii="Trebuchet MS" w:hAnsi="Trebuchet MS"/>
          <w:b/>
          <w:bCs/>
          <w:sz w:val="22"/>
          <w:szCs w:val="22"/>
          <w:lang w:eastAsia="en-US"/>
        </w:rPr>
        <w:t xml:space="preserve">IŲ </w:t>
      </w:r>
      <w:r w:rsidR="00F8582E"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902E59"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4DA560BA" w:rsidR="00C23DFD" w:rsidRDefault="00C51079" w:rsidP="00512787">
      <w:pPr>
        <w:pStyle w:val="ListParagraph"/>
        <w:numPr>
          <w:ilvl w:val="0"/>
          <w:numId w:val="9"/>
        </w:numPr>
        <w:spacing w:after="0" w:line="240" w:lineRule="auto"/>
        <w:ind w:left="426" w:hanging="426"/>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INFORMACIJA APIE PLANUOJAMUS PASITELKTI SUBTIEKĖJUS AR RĖMIMĄSI KITŲ ŪKIO SUBJEKTŲ PAJĖGUMAIS</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44E5972C"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734873EA"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775BDCB5" w14:textId="3690D85B" w:rsidR="00C23DFD" w:rsidRPr="00514732" w:rsidRDefault="00C51079" w:rsidP="00514732">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lastRenderedPageBreak/>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29862772"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4F0742C3" w14:textId="650AF6DF" w:rsidR="00185997" w:rsidRPr="00802AE8" w:rsidRDefault="00185997"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0D0272">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3E2240F0" w:rsidR="00867DDC" w:rsidRPr="000D0272" w:rsidRDefault="007D45B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 xml:space="preserve">Eil.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867DDC" w:rsidRPr="000D0272" w:rsidRDefault="00C51079" w:rsidP="000D0272">
            <w:pPr>
              <w:pStyle w:val="ListParagraph"/>
              <w:ind w:left="0"/>
              <w:jc w:val="center"/>
              <w:rPr>
                <w:rFonts w:ascii="Trebuchet MS" w:hAnsi="Trebuchet MS" w:cs="Times New Roman"/>
                <w:iCs/>
                <w:sz w:val="22"/>
                <w:szCs w:val="22"/>
              </w:rPr>
            </w:pPr>
            <w:r w:rsidRPr="00C51079">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66402F4B"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C51079">
              <w:rPr>
                <w:rFonts w:ascii="Trebuchet MS" w:eastAsia="SimSun" w:hAnsi="Trebuchet MS" w:cs="Trebuchet MS"/>
                <w:b/>
                <w:bCs/>
                <w:kern w:val="1"/>
                <w:sz w:val="22"/>
                <w:szCs w:val="22"/>
                <w:lang w:eastAsia="zh-CN" w:bidi="hi-IN"/>
              </w:rPr>
              <w:t xml:space="preserve">/Matavimo </w:t>
            </w:r>
            <w:r w:rsidR="00D24E28">
              <w:rPr>
                <w:rFonts w:ascii="Trebuchet MS" w:eastAsia="SimSun" w:hAnsi="Trebuchet MS" w:cs="Trebuchet MS"/>
                <w:b/>
                <w:bCs/>
                <w:kern w:val="1"/>
                <w:sz w:val="22"/>
                <w:szCs w:val="22"/>
                <w:lang w:eastAsia="zh-CN" w:bidi="hi-IN"/>
              </w:rPr>
              <w:t>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9B19036"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0D0272">
        <w:tc>
          <w:tcPr>
            <w:tcW w:w="1134"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BE65AB" w:rsidRPr="000D0272" w14:paraId="67C649F5" w14:textId="77777777" w:rsidTr="00F96632">
        <w:tc>
          <w:tcPr>
            <w:tcW w:w="1134" w:type="dxa"/>
            <w:tcBorders>
              <w:left w:val="single" w:sz="1" w:space="0" w:color="000000"/>
              <w:bottom w:val="single" w:sz="1" w:space="0" w:color="000000"/>
            </w:tcBorders>
            <w:vAlign w:val="center"/>
          </w:tcPr>
          <w:p w14:paraId="50F7DB54" w14:textId="13778FAB" w:rsidR="00BE65AB" w:rsidRPr="000D0272" w:rsidRDefault="00BE65A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5812" w:type="dxa"/>
            <w:tcBorders>
              <w:left w:val="single" w:sz="1" w:space="0" w:color="000000"/>
              <w:bottom w:val="single" w:sz="1" w:space="0" w:color="000000"/>
            </w:tcBorders>
          </w:tcPr>
          <w:p w14:paraId="3E172775" w14:textId="4796EAED" w:rsidR="00244070" w:rsidRPr="002532C8" w:rsidRDefault="007C1DEF" w:rsidP="006C2CBB">
            <w:pPr>
              <w:suppressAutoHyphens/>
              <w:snapToGrid w:val="0"/>
              <w:rPr>
                <w:rFonts w:ascii="Trebuchet MS" w:eastAsia="Times New Roman" w:hAnsi="Trebuchet MS" w:cs="Times New Roman"/>
                <w:b/>
                <w:bCs/>
                <w:sz w:val="22"/>
                <w:szCs w:val="22"/>
              </w:rPr>
            </w:pPr>
            <w:r w:rsidRPr="007C1DEF">
              <w:rPr>
                <w:rFonts w:ascii="Trebuchet MS" w:eastAsia="Times New Roman" w:hAnsi="Trebuchet MS" w:cs="Times New Roman"/>
                <w:b/>
                <w:bCs/>
                <w:sz w:val="22"/>
                <w:szCs w:val="22"/>
              </w:rPr>
              <w:t>Diodinė</w:t>
            </w:r>
            <w:r w:rsidRPr="007C1DEF">
              <w:rPr>
                <w:rFonts w:ascii="Trebuchet MS" w:eastAsia="Times New Roman" w:hAnsi="Trebuchet MS" w:cs="Times New Roman"/>
                <w:b/>
                <w:bCs/>
                <w:sz w:val="22"/>
                <w:szCs w:val="22"/>
              </w:rPr>
              <w:t xml:space="preserve"> </w:t>
            </w:r>
            <w:r>
              <w:rPr>
                <w:rFonts w:ascii="Trebuchet MS" w:eastAsia="Times New Roman" w:hAnsi="Trebuchet MS" w:cs="Times New Roman"/>
                <w:b/>
                <w:bCs/>
                <w:sz w:val="22"/>
                <w:szCs w:val="22"/>
              </w:rPr>
              <w:t>p</w:t>
            </w:r>
            <w:r w:rsidR="003F5C8A" w:rsidRPr="003F5C8A">
              <w:rPr>
                <w:rFonts w:ascii="Trebuchet MS" w:eastAsia="Times New Roman" w:hAnsi="Trebuchet MS" w:cs="Times New Roman"/>
                <w:b/>
                <w:bCs/>
                <w:sz w:val="22"/>
                <w:szCs w:val="22"/>
              </w:rPr>
              <w:t>olimerizavimo lempa</w:t>
            </w:r>
          </w:p>
          <w:p w14:paraId="4FA6177B" w14:textId="43EA89EA" w:rsidR="0099195E" w:rsidRPr="00244070" w:rsidRDefault="0099195E" w:rsidP="006C2CBB">
            <w:pPr>
              <w:suppressAutoHyphens/>
              <w:snapToGrid w:val="0"/>
              <w:rPr>
                <w:rFonts w:ascii="Trebuchet MS" w:eastAsia="Times New Roman" w:hAnsi="Trebuchet MS" w:cs="Times New Roman"/>
                <w:i/>
                <w:iCs/>
                <w:sz w:val="22"/>
                <w:szCs w:val="22"/>
              </w:rPr>
            </w:pPr>
            <w:r w:rsidRPr="00244070">
              <w:rPr>
                <w:rFonts w:ascii="Trebuchet MS" w:hAnsi="Trebuchet MS"/>
                <w:i/>
                <w:iCs/>
                <w:color w:val="FF0000"/>
                <w:sz w:val="22"/>
                <w:szCs w:val="22"/>
              </w:rPr>
              <w:t>(tiekėjas nurodo prekės modelį ir gamintoją)</w:t>
            </w:r>
          </w:p>
        </w:tc>
        <w:tc>
          <w:tcPr>
            <w:tcW w:w="2693" w:type="dxa"/>
            <w:tcBorders>
              <w:left w:val="single" w:sz="1" w:space="0" w:color="000000"/>
              <w:bottom w:val="single" w:sz="1" w:space="0" w:color="000000"/>
            </w:tcBorders>
            <w:vAlign w:val="center"/>
          </w:tcPr>
          <w:p w14:paraId="31DFAE17" w14:textId="572F5D64" w:rsidR="00BE65AB" w:rsidRPr="000D0272" w:rsidRDefault="006F5420"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2</w:t>
            </w:r>
            <w:r w:rsidR="003B3474">
              <w:rPr>
                <w:rFonts w:ascii="Trebuchet MS" w:hAnsi="Trebuchet MS" w:cs="Times New Roman"/>
                <w:iCs/>
                <w:sz w:val="22"/>
                <w:szCs w:val="22"/>
              </w:rPr>
              <w:t xml:space="preserve"> vnt.</w:t>
            </w:r>
          </w:p>
        </w:tc>
        <w:tc>
          <w:tcPr>
            <w:tcW w:w="2127" w:type="dxa"/>
            <w:tcBorders>
              <w:left w:val="single" w:sz="1" w:space="0" w:color="000000"/>
              <w:bottom w:val="single" w:sz="1" w:space="0" w:color="000000"/>
            </w:tcBorders>
            <w:vAlign w:val="center"/>
          </w:tcPr>
          <w:p w14:paraId="6D266B1D" w14:textId="77777777" w:rsidR="00BE65AB" w:rsidRPr="000D0272" w:rsidRDefault="00BE65AB"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5E831AA" w14:textId="77777777" w:rsidR="00BE65AB" w:rsidRPr="000D0272" w:rsidRDefault="00BE65AB" w:rsidP="00F96632">
            <w:pPr>
              <w:pStyle w:val="ListParagraph"/>
              <w:ind w:left="0"/>
              <w:jc w:val="center"/>
              <w:rPr>
                <w:rFonts w:ascii="Trebuchet MS" w:hAnsi="Trebuchet MS" w:cs="Times New Roman"/>
                <w:iCs/>
                <w:sz w:val="22"/>
                <w:szCs w:val="22"/>
              </w:rPr>
            </w:pPr>
          </w:p>
        </w:tc>
      </w:tr>
      <w:tr w:rsidR="00697142" w:rsidRPr="000D0272" w14:paraId="25025E7E" w14:textId="77777777" w:rsidTr="00697142">
        <w:tc>
          <w:tcPr>
            <w:tcW w:w="11766" w:type="dxa"/>
            <w:gridSpan w:val="4"/>
            <w:tcBorders>
              <w:left w:val="single" w:sz="1" w:space="0" w:color="000000"/>
              <w:bottom w:val="single" w:sz="1" w:space="0" w:color="000000"/>
            </w:tcBorders>
            <w:vAlign w:val="center"/>
          </w:tcPr>
          <w:p w14:paraId="19399D0F" w14:textId="355AEDD9" w:rsidR="00697142" w:rsidRPr="000D0272" w:rsidRDefault="008E56B2" w:rsidP="00697142">
            <w:pPr>
              <w:pStyle w:val="ListParagraph"/>
              <w:ind w:left="0"/>
              <w:jc w:val="right"/>
              <w:rPr>
                <w:rFonts w:ascii="Trebuchet MS" w:hAnsi="Trebuchet MS" w:cs="Times New Roman"/>
                <w:iCs/>
                <w:sz w:val="22"/>
                <w:szCs w:val="22"/>
              </w:rPr>
            </w:pPr>
            <w:r>
              <w:rPr>
                <w:rFonts w:ascii="Trebuchet MS" w:hAnsi="Trebuchet MS" w:cs="Times New Roman"/>
                <w:iCs/>
                <w:sz w:val="22"/>
                <w:szCs w:val="22"/>
              </w:rPr>
              <w:t xml:space="preserve">1 pirkimo dalies </w:t>
            </w:r>
            <w:r w:rsidRPr="008E56B2">
              <w:rPr>
                <w:rFonts w:ascii="Trebuchet MS" w:hAnsi="Trebuchet MS" w:cs="Times New Roman"/>
                <w:iCs/>
                <w:sz w:val="22"/>
                <w:szCs w:val="22"/>
              </w:rPr>
              <w:t>pasiūlymo kaina Eur be PVM:</w:t>
            </w:r>
          </w:p>
        </w:tc>
        <w:tc>
          <w:tcPr>
            <w:tcW w:w="2263" w:type="dxa"/>
            <w:tcBorders>
              <w:left w:val="single" w:sz="1" w:space="0" w:color="000000"/>
              <w:bottom w:val="single" w:sz="1" w:space="0" w:color="000000"/>
            </w:tcBorders>
            <w:vAlign w:val="center"/>
          </w:tcPr>
          <w:p w14:paraId="524B121A" w14:textId="77777777" w:rsidR="00697142" w:rsidRPr="000D0272" w:rsidRDefault="00697142" w:rsidP="00F96632">
            <w:pPr>
              <w:pStyle w:val="ListParagraph"/>
              <w:ind w:left="0"/>
              <w:jc w:val="center"/>
              <w:rPr>
                <w:rFonts w:ascii="Trebuchet MS" w:hAnsi="Trebuchet MS" w:cs="Times New Roman"/>
                <w:iCs/>
                <w:sz w:val="22"/>
                <w:szCs w:val="22"/>
              </w:rPr>
            </w:pPr>
          </w:p>
        </w:tc>
      </w:tr>
      <w:tr w:rsidR="00697142" w:rsidRPr="000D0272" w14:paraId="060F380B" w14:textId="77777777" w:rsidTr="00697142">
        <w:tc>
          <w:tcPr>
            <w:tcW w:w="11766" w:type="dxa"/>
            <w:gridSpan w:val="4"/>
            <w:tcBorders>
              <w:left w:val="single" w:sz="1" w:space="0" w:color="000000"/>
              <w:bottom w:val="single" w:sz="1" w:space="0" w:color="000000"/>
            </w:tcBorders>
            <w:vAlign w:val="center"/>
          </w:tcPr>
          <w:p w14:paraId="14D7B27C" w14:textId="72326BE1" w:rsidR="00697142" w:rsidRPr="000D0272" w:rsidRDefault="008E56B2" w:rsidP="00697142">
            <w:pPr>
              <w:pStyle w:val="ListParagraph"/>
              <w:ind w:left="0"/>
              <w:jc w:val="right"/>
              <w:rPr>
                <w:rFonts w:ascii="Trebuchet MS" w:hAnsi="Trebuchet MS" w:cs="Times New Roman"/>
                <w:iCs/>
                <w:sz w:val="22"/>
                <w:szCs w:val="22"/>
              </w:rPr>
            </w:pPr>
            <w:r w:rsidRPr="008E56B2">
              <w:rPr>
                <w:rFonts w:ascii="Trebuchet MS" w:hAnsi="Trebuchet MS" w:cs="Times New Roman"/>
                <w:iCs/>
                <w:sz w:val="22"/>
                <w:szCs w:val="22"/>
              </w:rPr>
              <w:t>____ % PVM*:</w:t>
            </w:r>
          </w:p>
        </w:tc>
        <w:tc>
          <w:tcPr>
            <w:tcW w:w="2263" w:type="dxa"/>
            <w:tcBorders>
              <w:left w:val="single" w:sz="1" w:space="0" w:color="000000"/>
              <w:bottom w:val="single" w:sz="1" w:space="0" w:color="000000"/>
            </w:tcBorders>
            <w:vAlign w:val="center"/>
          </w:tcPr>
          <w:p w14:paraId="31E7009C" w14:textId="77777777" w:rsidR="00697142" w:rsidRPr="000D0272" w:rsidRDefault="00697142" w:rsidP="00F96632">
            <w:pPr>
              <w:pStyle w:val="ListParagraph"/>
              <w:ind w:left="0"/>
              <w:jc w:val="center"/>
              <w:rPr>
                <w:rFonts w:ascii="Trebuchet MS" w:hAnsi="Trebuchet MS" w:cs="Times New Roman"/>
                <w:iCs/>
                <w:sz w:val="22"/>
                <w:szCs w:val="22"/>
              </w:rPr>
            </w:pPr>
          </w:p>
        </w:tc>
      </w:tr>
      <w:tr w:rsidR="00697142" w:rsidRPr="000D0272" w14:paraId="2D86D2D4" w14:textId="77777777" w:rsidTr="00697142">
        <w:tc>
          <w:tcPr>
            <w:tcW w:w="11766" w:type="dxa"/>
            <w:gridSpan w:val="4"/>
            <w:tcBorders>
              <w:left w:val="single" w:sz="1" w:space="0" w:color="000000"/>
              <w:bottom w:val="single" w:sz="1" w:space="0" w:color="000000"/>
            </w:tcBorders>
            <w:vAlign w:val="center"/>
          </w:tcPr>
          <w:p w14:paraId="28C1B2B4" w14:textId="70835977" w:rsidR="00697142" w:rsidRPr="000D0272" w:rsidRDefault="008E56B2" w:rsidP="00697142">
            <w:pPr>
              <w:pStyle w:val="ListParagraph"/>
              <w:ind w:left="0"/>
              <w:jc w:val="right"/>
              <w:rPr>
                <w:rFonts w:ascii="Trebuchet MS" w:hAnsi="Trebuchet MS" w:cs="Times New Roman"/>
                <w:iCs/>
                <w:sz w:val="22"/>
                <w:szCs w:val="22"/>
              </w:rPr>
            </w:pPr>
            <w:r w:rsidRPr="008E56B2">
              <w:rPr>
                <w:rFonts w:ascii="Trebuchet MS" w:hAnsi="Trebuchet MS" w:cs="Times New Roman"/>
                <w:iCs/>
                <w:sz w:val="22"/>
                <w:szCs w:val="22"/>
              </w:rPr>
              <w:t xml:space="preserve">1 pirkimo dalies pasiūlymo kaina Eur </w:t>
            </w:r>
            <w:r>
              <w:rPr>
                <w:rFonts w:ascii="Trebuchet MS" w:hAnsi="Trebuchet MS" w:cs="Times New Roman"/>
                <w:iCs/>
                <w:sz w:val="22"/>
                <w:szCs w:val="22"/>
              </w:rPr>
              <w:t>su</w:t>
            </w:r>
            <w:r w:rsidRPr="008E56B2">
              <w:rPr>
                <w:rFonts w:ascii="Trebuchet MS" w:hAnsi="Trebuchet MS" w:cs="Times New Roman"/>
                <w:iCs/>
                <w:sz w:val="22"/>
                <w:szCs w:val="22"/>
              </w:rPr>
              <w:t xml:space="preserve"> PVM:</w:t>
            </w:r>
          </w:p>
        </w:tc>
        <w:tc>
          <w:tcPr>
            <w:tcW w:w="2263" w:type="dxa"/>
            <w:tcBorders>
              <w:left w:val="single" w:sz="1" w:space="0" w:color="000000"/>
              <w:bottom w:val="single" w:sz="1" w:space="0" w:color="000000"/>
            </w:tcBorders>
            <w:vAlign w:val="center"/>
          </w:tcPr>
          <w:p w14:paraId="29F16A46" w14:textId="77777777" w:rsidR="00697142" w:rsidRPr="000D0272" w:rsidRDefault="00697142" w:rsidP="00F96632">
            <w:pPr>
              <w:pStyle w:val="ListParagraph"/>
              <w:ind w:left="0"/>
              <w:jc w:val="center"/>
              <w:rPr>
                <w:rFonts w:ascii="Trebuchet MS" w:hAnsi="Trebuchet MS" w:cs="Times New Roman"/>
                <w:iCs/>
                <w:sz w:val="22"/>
                <w:szCs w:val="22"/>
              </w:rPr>
            </w:pPr>
          </w:p>
        </w:tc>
      </w:tr>
      <w:tr w:rsidR="002C322F" w:rsidRPr="000D0272" w14:paraId="16A93AE5" w14:textId="77777777" w:rsidTr="00F96632">
        <w:tc>
          <w:tcPr>
            <w:tcW w:w="1134" w:type="dxa"/>
            <w:tcBorders>
              <w:left w:val="single" w:sz="1" w:space="0" w:color="000000"/>
              <w:bottom w:val="single" w:sz="1" w:space="0" w:color="000000"/>
            </w:tcBorders>
            <w:vAlign w:val="center"/>
          </w:tcPr>
          <w:p w14:paraId="7374EC15" w14:textId="4A7234EB" w:rsidR="002C322F" w:rsidRDefault="002532C8"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5812" w:type="dxa"/>
            <w:tcBorders>
              <w:left w:val="single" w:sz="1" w:space="0" w:color="000000"/>
              <w:bottom w:val="single" w:sz="1" w:space="0" w:color="000000"/>
            </w:tcBorders>
          </w:tcPr>
          <w:p w14:paraId="7B5448C0" w14:textId="7CF25C94" w:rsidR="002532C8" w:rsidRPr="002532C8" w:rsidRDefault="003F5C8A" w:rsidP="002532C8">
            <w:pPr>
              <w:suppressAutoHyphens/>
              <w:snapToGrid w:val="0"/>
              <w:rPr>
                <w:rFonts w:ascii="Trebuchet MS" w:eastAsia="Times New Roman" w:hAnsi="Trebuchet MS" w:cs="Times New Roman"/>
                <w:b/>
                <w:bCs/>
                <w:sz w:val="22"/>
                <w:szCs w:val="22"/>
              </w:rPr>
            </w:pPr>
            <w:r w:rsidRPr="003F5C8A">
              <w:rPr>
                <w:rFonts w:ascii="Trebuchet MS" w:eastAsia="Times New Roman" w:hAnsi="Trebuchet MS" w:cs="Times New Roman"/>
                <w:b/>
                <w:bCs/>
                <w:sz w:val="22"/>
                <w:szCs w:val="22"/>
              </w:rPr>
              <w:t>Intraoralinė kamera</w:t>
            </w:r>
          </w:p>
          <w:p w14:paraId="6791E0A1" w14:textId="6B77F511" w:rsidR="002C322F" w:rsidRPr="006F5420" w:rsidRDefault="002532C8" w:rsidP="002532C8">
            <w:pPr>
              <w:suppressAutoHyphens/>
              <w:snapToGrid w:val="0"/>
              <w:rPr>
                <w:rFonts w:ascii="Trebuchet MS" w:eastAsia="Times New Roman" w:hAnsi="Trebuchet MS" w:cs="Times New Roman"/>
                <w:sz w:val="22"/>
                <w:szCs w:val="22"/>
              </w:rPr>
            </w:pPr>
            <w:r w:rsidRPr="00244070">
              <w:rPr>
                <w:rFonts w:ascii="Trebuchet MS" w:hAnsi="Trebuchet MS"/>
                <w:i/>
                <w:iCs/>
                <w:color w:val="FF0000"/>
                <w:sz w:val="22"/>
                <w:szCs w:val="22"/>
              </w:rPr>
              <w:t>(tiekėjas nurodo prekės modelį ir gamintoją)</w:t>
            </w:r>
          </w:p>
        </w:tc>
        <w:tc>
          <w:tcPr>
            <w:tcW w:w="2693" w:type="dxa"/>
            <w:tcBorders>
              <w:left w:val="single" w:sz="1" w:space="0" w:color="000000"/>
              <w:bottom w:val="single" w:sz="1" w:space="0" w:color="000000"/>
            </w:tcBorders>
            <w:vAlign w:val="center"/>
          </w:tcPr>
          <w:p w14:paraId="62637C31" w14:textId="5995A2F2" w:rsidR="002C322F" w:rsidRDefault="002532C8"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2 vnt.</w:t>
            </w:r>
          </w:p>
        </w:tc>
        <w:tc>
          <w:tcPr>
            <w:tcW w:w="2127" w:type="dxa"/>
            <w:tcBorders>
              <w:left w:val="single" w:sz="1" w:space="0" w:color="000000"/>
              <w:bottom w:val="single" w:sz="1" w:space="0" w:color="000000"/>
            </w:tcBorders>
            <w:vAlign w:val="center"/>
          </w:tcPr>
          <w:p w14:paraId="1DA05FBC" w14:textId="77777777" w:rsidR="002C322F" w:rsidRPr="000D0272" w:rsidRDefault="002C322F"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2C857369" w14:textId="77777777" w:rsidR="002C322F" w:rsidRPr="000D0272" w:rsidRDefault="002C322F" w:rsidP="00F96632">
            <w:pPr>
              <w:pStyle w:val="ListParagraph"/>
              <w:ind w:left="0"/>
              <w:jc w:val="center"/>
              <w:rPr>
                <w:rFonts w:ascii="Trebuchet MS" w:hAnsi="Trebuchet MS" w:cs="Times New Roman"/>
                <w:iCs/>
                <w:sz w:val="22"/>
                <w:szCs w:val="22"/>
              </w:rPr>
            </w:pPr>
          </w:p>
        </w:tc>
      </w:tr>
      <w:tr w:rsidR="00A202EA" w:rsidRPr="000D0272" w14:paraId="3E81F4B3" w14:textId="77777777" w:rsidTr="00A202EA">
        <w:tc>
          <w:tcPr>
            <w:tcW w:w="11766" w:type="dxa"/>
            <w:gridSpan w:val="4"/>
            <w:tcBorders>
              <w:left w:val="single" w:sz="1" w:space="0" w:color="000000"/>
              <w:bottom w:val="single" w:sz="1" w:space="0" w:color="000000"/>
            </w:tcBorders>
            <w:vAlign w:val="center"/>
          </w:tcPr>
          <w:p w14:paraId="28B73254" w14:textId="1592C4D2" w:rsidR="00A202EA" w:rsidRPr="000D0272" w:rsidRDefault="00A202EA" w:rsidP="00A202EA">
            <w:pPr>
              <w:pStyle w:val="ListParagraph"/>
              <w:ind w:left="0"/>
              <w:jc w:val="right"/>
              <w:rPr>
                <w:rFonts w:ascii="Trebuchet MS" w:hAnsi="Trebuchet MS" w:cs="Times New Roman"/>
                <w:iCs/>
                <w:sz w:val="22"/>
                <w:szCs w:val="22"/>
              </w:rPr>
            </w:pPr>
            <w:r>
              <w:rPr>
                <w:rFonts w:ascii="Trebuchet MS" w:hAnsi="Trebuchet MS" w:cs="Times New Roman"/>
                <w:iCs/>
                <w:sz w:val="22"/>
                <w:szCs w:val="22"/>
              </w:rPr>
              <w:t xml:space="preserve">2 pirkimo dalies </w:t>
            </w:r>
            <w:r w:rsidRPr="008E56B2">
              <w:rPr>
                <w:rFonts w:ascii="Trebuchet MS" w:hAnsi="Trebuchet MS" w:cs="Times New Roman"/>
                <w:iCs/>
                <w:sz w:val="22"/>
                <w:szCs w:val="22"/>
              </w:rPr>
              <w:t>pasiūlymo kaina Eur be PVM:</w:t>
            </w:r>
          </w:p>
        </w:tc>
        <w:tc>
          <w:tcPr>
            <w:tcW w:w="2263" w:type="dxa"/>
            <w:tcBorders>
              <w:left w:val="single" w:sz="1" w:space="0" w:color="000000"/>
              <w:bottom w:val="single" w:sz="1" w:space="0" w:color="000000"/>
            </w:tcBorders>
            <w:vAlign w:val="center"/>
          </w:tcPr>
          <w:p w14:paraId="17129244" w14:textId="77777777" w:rsidR="00A202EA" w:rsidRPr="000D0272" w:rsidRDefault="00A202EA" w:rsidP="00A202EA">
            <w:pPr>
              <w:pStyle w:val="ListParagraph"/>
              <w:ind w:left="0"/>
              <w:jc w:val="center"/>
              <w:rPr>
                <w:rFonts w:ascii="Trebuchet MS" w:hAnsi="Trebuchet MS" w:cs="Times New Roman"/>
                <w:iCs/>
                <w:sz w:val="22"/>
                <w:szCs w:val="22"/>
              </w:rPr>
            </w:pPr>
          </w:p>
        </w:tc>
      </w:tr>
      <w:tr w:rsidR="00A202EA" w:rsidRPr="000D0272" w14:paraId="56124DC5" w14:textId="77777777" w:rsidTr="00A202EA">
        <w:tc>
          <w:tcPr>
            <w:tcW w:w="11766" w:type="dxa"/>
            <w:gridSpan w:val="4"/>
            <w:tcBorders>
              <w:left w:val="single" w:sz="1" w:space="0" w:color="000000"/>
              <w:bottom w:val="single" w:sz="1" w:space="0" w:color="000000"/>
            </w:tcBorders>
            <w:vAlign w:val="center"/>
          </w:tcPr>
          <w:p w14:paraId="73C4874F" w14:textId="3A955D1B" w:rsidR="00A202EA" w:rsidRPr="000D0272" w:rsidRDefault="00A202EA" w:rsidP="00A202EA">
            <w:pPr>
              <w:pStyle w:val="ListParagraph"/>
              <w:ind w:left="0"/>
              <w:jc w:val="right"/>
              <w:rPr>
                <w:rFonts w:ascii="Trebuchet MS" w:hAnsi="Trebuchet MS" w:cs="Times New Roman"/>
                <w:iCs/>
                <w:sz w:val="22"/>
                <w:szCs w:val="22"/>
              </w:rPr>
            </w:pPr>
            <w:r w:rsidRPr="008E56B2">
              <w:rPr>
                <w:rFonts w:ascii="Trebuchet MS" w:hAnsi="Trebuchet MS" w:cs="Times New Roman"/>
                <w:iCs/>
                <w:sz w:val="22"/>
                <w:szCs w:val="22"/>
              </w:rPr>
              <w:t>____ % PVM*:</w:t>
            </w:r>
          </w:p>
        </w:tc>
        <w:tc>
          <w:tcPr>
            <w:tcW w:w="2263" w:type="dxa"/>
            <w:tcBorders>
              <w:left w:val="single" w:sz="1" w:space="0" w:color="000000"/>
              <w:bottom w:val="single" w:sz="1" w:space="0" w:color="000000"/>
            </w:tcBorders>
            <w:vAlign w:val="center"/>
          </w:tcPr>
          <w:p w14:paraId="5587CEB8" w14:textId="77777777" w:rsidR="00A202EA" w:rsidRPr="000D0272" w:rsidRDefault="00A202EA" w:rsidP="00A202EA">
            <w:pPr>
              <w:pStyle w:val="ListParagraph"/>
              <w:ind w:left="0"/>
              <w:jc w:val="center"/>
              <w:rPr>
                <w:rFonts w:ascii="Trebuchet MS" w:hAnsi="Trebuchet MS" w:cs="Times New Roman"/>
                <w:iCs/>
                <w:sz w:val="22"/>
                <w:szCs w:val="22"/>
              </w:rPr>
            </w:pPr>
          </w:p>
        </w:tc>
      </w:tr>
      <w:tr w:rsidR="00A202EA" w:rsidRPr="000D0272" w14:paraId="5C0C187B" w14:textId="77777777" w:rsidTr="00A202EA">
        <w:tc>
          <w:tcPr>
            <w:tcW w:w="11766" w:type="dxa"/>
            <w:gridSpan w:val="4"/>
            <w:tcBorders>
              <w:left w:val="single" w:sz="1" w:space="0" w:color="000000"/>
              <w:bottom w:val="single" w:sz="1" w:space="0" w:color="000000"/>
            </w:tcBorders>
            <w:vAlign w:val="center"/>
          </w:tcPr>
          <w:p w14:paraId="085BDD92" w14:textId="0F21A878" w:rsidR="00A202EA" w:rsidRPr="000D0272" w:rsidRDefault="00A202EA" w:rsidP="00A202EA">
            <w:pPr>
              <w:pStyle w:val="ListParagraph"/>
              <w:ind w:left="0"/>
              <w:jc w:val="right"/>
              <w:rPr>
                <w:rFonts w:ascii="Trebuchet MS" w:hAnsi="Trebuchet MS" w:cs="Times New Roman"/>
                <w:iCs/>
                <w:sz w:val="22"/>
                <w:szCs w:val="22"/>
              </w:rPr>
            </w:pPr>
            <w:r>
              <w:rPr>
                <w:rFonts w:ascii="Trebuchet MS" w:hAnsi="Trebuchet MS" w:cs="Times New Roman"/>
                <w:iCs/>
                <w:sz w:val="22"/>
                <w:szCs w:val="22"/>
              </w:rPr>
              <w:t xml:space="preserve">2 </w:t>
            </w:r>
            <w:r w:rsidRPr="008E56B2">
              <w:rPr>
                <w:rFonts w:ascii="Trebuchet MS" w:hAnsi="Trebuchet MS" w:cs="Times New Roman"/>
                <w:iCs/>
                <w:sz w:val="22"/>
                <w:szCs w:val="22"/>
              </w:rPr>
              <w:t xml:space="preserve">pirkimo dalies pasiūlymo kaina Eur </w:t>
            </w:r>
            <w:r>
              <w:rPr>
                <w:rFonts w:ascii="Trebuchet MS" w:hAnsi="Trebuchet MS" w:cs="Times New Roman"/>
                <w:iCs/>
                <w:sz w:val="22"/>
                <w:szCs w:val="22"/>
              </w:rPr>
              <w:t>su</w:t>
            </w:r>
            <w:r w:rsidRPr="008E56B2">
              <w:rPr>
                <w:rFonts w:ascii="Trebuchet MS" w:hAnsi="Trebuchet MS" w:cs="Times New Roman"/>
                <w:iCs/>
                <w:sz w:val="22"/>
                <w:szCs w:val="22"/>
              </w:rPr>
              <w:t xml:space="preserve"> PVM:</w:t>
            </w:r>
          </w:p>
        </w:tc>
        <w:tc>
          <w:tcPr>
            <w:tcW w:w="2263" w:type="dxa"/>
            <w:tcBorders>
              <w:left w:val="single" w:sz="1" w:space="0" w:color="000000"/>
              <w:bottom w:val="single" w:sz="1" w:space="0" w:color="000000"/>
            </w:tcBorders>
            <w:vAlign w:val="center"/>
          </w:tcPr>
          <w:p w14:paraId="474FD0DA" w14:textId="77777777" w:rsidR="00A202EA" w:rsidRPr="000D0272" w:rsidRDefault="00A202EA" w:rsidP="00A202EA">
            <w:pPr>
              <w:pStyle w:val="ListParagraph"/>
              <w:ind w:left="0"/>
              <w:jc w:val="center"/>
              <w:rPr>
                <w:rFonts w:ascii="Trebuchet MS" w:hAnsi="Trebuchet MS" w:cs="Times New Roman"/>
                <w:iCs/>
                <w:sz w:val="22"/>
                <w:szCs w:val="22"/>
              </w:rPr>
            </w:pPr>
          </w:p>
        </w:tc>
      </w:tr>
      <w:tr w:rsidR="00A202EA" w:rsidRPr="000D0272" w14:paraId="38BE455E" w14:textId="77777777" w:rsidTr="00F96632">
        <w:tc>
          <w:tcPr>
            <w:tcW w:w="1134" w:type="dxa"/>
            <w:tcBorders>
              <w:left w:val="single" w:sz="1" w:space="0" w:color="000000"/>
              <w:bottom w:val="single" w:sz="1" w:space="0" w:color="000000"/>
            </w:tcBorders>
            <w:vAlign w:val="center"/>
          </w:tcPr>
          <w:p w14:paraId="54337877" w14:textId="68FAE5B3" w:rsidR="00A202EA" w:rsidRDefault="003F5C8A" w:rsidP="00A202EA">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3.</w:t>
            </w:r>
          </w:p>
        </w:tc>
        <w:tc>
          <w:tcPr>
            <w:tcW w:w="5812" w:type="dxa"/>
            <w:tcBorders>
              <w:left w:val="single" w:sz="1" w:space="0" w:color="000000"/>
              <w:bottom w:val="single" w:sz="1" w:space="0" w:color="000000"/>
            </w:tcBorders>
          </w:tcPr>
          <w:p w14:paraId="2BC3C5B1" w14:textId="7BDF5B74" w:rsidR="00487A19" w:rsidRPr="002532C8" w:rsidRDefault="00487A19" w:rsidP="00487A19">
            <w:pPr>
              <w:suppressAutoHyphens/>
              <w:snapToGrid w:val="0"/>
              <w:rPr>
                <w:rFonts w:ascii="Trebuchet MS" w:eastAsia="Times New Roman" w:hAnsi="Trebuchet MS" w:cs="Times New Roman"/>
                <w:b/>
                <w:bCs/>
                <w:sz w:val="22"/>
                <w:szCs w:val="22"/>
              </w:rPr>
            </w:pPr>
            <w:r w:rsidRPr="00487A19">
              <w:rPr>
                <w:rFonts w:ascii="Trebuchet MS" w:eastAsia="Times New Roman" w:hAnsi="Trebuchet MS" w:cs="Times New Roman"/>
                <w:b/>
                <w:bCs/>
                <w:sz w:val="22"/>
                <w:szCs w:val="22"/>
              </w:rPr>
              <w:t>Apekso lokatorius</w:t>
            </w:r>
          </w:p>
          <w:p w14:paraId="55A14A84" w14:textId="1083EED2" w:rsidR="00A202EA" w:rsidRPr="001635AB" w:rsidRDefault="00487A19" w:rsidP="00487A19">
            <w:pPr>
              <w:suppressAutoHyphens/>
              <w:snapToGrid w:val="0"/>
              <w:rPr>
                <w:rFonts w:ascii="Trebuchet MS" w:eastAsia="Times New Roman" w:hAnsi="Trebuchet MS" w:cs="Times New Roman"/>
                <w:b/>
                <w:bCs/>
                <w:sz w:val="22"/>
                <w:szCs w:val="22"/>
              </w:rPr>
            </w:pPr>
            <w:r w:rsidRPr="00244070">
              <w:rPr>
                <w:rFonts w:ascii="Trebuchet MS" w:hAnsi="Trebuchet MS"/>
                <w:i/>
                <w:iCs/>
                <w:color w:val="FF0000"/>
                <w:sz w:val="22"/>
                <w:szCs w:val="22"/>
              </w:rPr>
              <w:t>(tiekėjas nurodo prekės modelį ir gamintoją)</w:t>
            </w:r>
          </w:p>
        </w:tc>
        <w:tc>
          <w:tcPr>
            <w:tcW w:w="2693" w:type="dxa"/>
            <w:tcBorders>
              <w:left w:val="single" w:sz="1" w:space="0" w:color="000000"/>
              <w:bottom w:val="single" w:sz="1" w:space="0" w:color="000000"/>
            </w:tcBorders>
            <w:vAlign w:val="center"/>
          </w:tcPr>
          <w:p w14:paraId="27B48944" w14:textId="502A111E" w:rsidR="00A202EA" w:rsidRDefault="007C1DEF" w:rsidP="00A202EA">
            <w:pPr>
              <w:pStyle w:val="ListParagraph"/>
              <w:ind w:left="0"/>
              <w:jc w:val="center"/>
              <w:rPr>
                <w:rFonts w:ascii="Trebuchet MS" w:hAnsi="Trebuchet MS" w:cs="Times New Roman"/>
                <w:iCs/>
                <w:sz w:val="22"/>
                <w:szCs w:val="22"/>
              </w:rPr>
            </w:pPr>
            <w:r>
              <w:rPr>
                <w:rFonts w:ascii="Trebuchet MS" w:hAnsi="Trebuchet MS" w:cs="Times New Roman"/>
                <w:iCs/>
                <w:sz w:val="22"/>
                <w:szCs w:val="22"/>
              </w:rPr>
              <w:t>2 vnt.</w:t>
            </w:r>
          </w:p>
        </w:tc>
        <w:tc>
          <w:tcPr>
            <w:tcW w:w="2127" w:type="dxa"/>
            <w:tcBorders>
              <w:left w:val="single" w:sz="1" w:space="0" w:color="000000"/>
              <w:bottom w:val="single" w:sz="1" w:space="0" w:color="000000"/>
            </w:tcBorders>
            <w:vAlign w:val="center"/>
          </w:tcPr>
          <w:p w14:paraId="5402AAFA" w14:textId="77777777" w:rsidR="00A202EA" w:rsidRPr="000D0272" w:rsidRDefault="00A202EA" w:rsidP="00A202EA">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05661848" w14:textId="77777777" w:rsidR="00A202EA" w:rsidRPr="000D0272" w:rsidRDefault="00A202EA" w:rsidP="00A202EA">
            <w:pPr>
              <w:pStyle w:val="ListParagraph"/>
              <w:ind w:left="0"/>
              <w:jc w:val="center"/>
              <w:rPr>
                <w:rFonts w:ascii="Trebuchet MS" w:hAnsi="Trebuchet MS" w:cs="Times New Roman"/>
                <w:iCs/>
                <w:sz w:val="22"/>
                <w:szCs w:val="22"/>
              </w:rPr>
            </w:pPr>
          </w:p>
        </w:tc>
      </w:tr>
      <w:tr w:rsidR="00A202EA" w:rsidRPr="000D0272" w14:paraId="375D540E" w14:textId="77777777" w:rsidTr="00697142">
        <w:tc>
          <w:tcPr>
            <w:tcW w:w="11766" w:type="dxa"/>
            <w:gridSpan w:val="4"/>
            <w:tcBorders>
              <w:left w:val="single" w:sz="1" w:space="0" w:color="000000"/>
              <w:bottom w:val="single" w:sz="1" w:space="0" w:color="000000"/>
            </w:tcBorders>
            <w:vAlign w:val="center"/>
          </w:tcPr>
          <w:p w14:paraId="02E2791D" w14:textId="62647A55" w:rsidR="00A202EA" w:rsidRPr="000D0272" w:rsidRDefault="003F5C8A" w:rsidP="00A202EA">
            <w:pPr>
              <w:pStyle w:val="ListParagraph"/>
              <w:ind w:left="0"/>
              <w:jc w:val="right"/>
              <w:rPr>
                <w:rFonts w:ascii="Trebuchet MS" w:hAnsi="Trebuchet MS" w:cs="Times New Roman"/>
                <w:iCs/>
                <w:sz w:val="22"/>
                <w:szCs w:val="22"/>
              </w:rPr>
            </w:pPr>
            <w:r>
              <w:rPr>
                <w:rFonts w:ascii="Trebuchet MS" w:hAnsi="Trebuchet MS" w:cs="Times New Roman"/>
                <w:iCs/>
                <w:sz w:val="22"/>
                <w:szCs w:val="22"/>
              </w:rPr>
              <w:t>3</w:t>
            </w:r>
            <w:r w:rsidR="00A202EA">
              <w:rPr>
                <w:rFonts w:ascii="Trebuchet MS" w:hAnsi="Trebuchet MS" w:cs="Times New Roman"/>
                <w:iCs/>
                <w:sz w:val="22"/>
                <w:szCs w:val="22"/>
              </w:rPr>
              <w:t xml:space="preserve"> pirkimo dalies </w:t>
            </w:r>
            <w:r w:rsidR="00A202EA" w:rsidRPr="008E56B2">
              <w:rPr>
                <w:rFonts w:ascii="Trebuchet MS" w:hAnsi="Trebuchet MS" w:cs="Times New Roman"/>
                <w:iCs/>
                <w:sz w:val="22"/>
                <w:szCs w:val="22"/>
              </w:rPr>
              <w:t>pasiūlymo kaina Eur be PVM:</w:t>
            </w:r>
          </w:p>
        </w:tc>
        <w:tc>
          <w:tcPr>
            <w:tcW w:w="2263" w:type="dxa"/>
            <w:tcBorders>
              <w:left w:val="single" w:sz="1" w:space="0" w:color="000000"/>
              <w:bottom w:val="single" w:sz="1" w:space="0" w:color="000000"/>
            </w:tcBorders>
            <w:vAlign w:val="center"/>
          </w:tcPr>
          <w:p w14:paraId="454D08F4" w14:textId="77777777" w:rsidR="00A202EA" w:rsidRPr="000D0272" w:rsidRDefault="00A202EA" w:rsidP="00A202EA">
            <w:pPr>
              <w:pStyle w:val="ListParagraph"/>
              <w:ind w:left="0"/>
              <w:jc w:val="center"/>
              <w:rPr>
                <w:rFonts w:ascii="Trebuchet MS" w:hAnsi="Trebuchet MS" w:cs="Times New Roman"/>
                <w:iCs/>
                <w:sz w:val="22"/>
                <w:szCs w:val="22"/>
              </w:rPr>
            </w:pPr>
          </w:p>
        </w:tc>
      </w:tr>
      <w:tr w:rsidR="00A202EA" w:rsidRPr="000D0272" w14:paraId="0051E85A" w14:textId="77777777" w:rsidTr="00697142">
        <w:tc>
          <w:tcPr>
            <w:tcW w:w="11766" w:type="dxa"/>
            <w:gridSpan w:val="4"/>
            <w:tcBorders>
              <w:left w:val="single" w:sz="1" w:space="0" w:color="000000"/>
              <w:bottom w:val="single" w:sz="1" w:space="0" w:color="000000"/>
            </w:tcBorders>
            <w:vAlign w:val="center"/>
          </w:tcPr>
          <w:p w14:paraId="0AFA4193" w14:textId="55DD5B0C" w:rsidR="00A202EA" w:rsidRPr="000D0272" w:rsidRDefault="00A202EA" w:rsidP="00A202EA">
            <w:pPr>
              <w:pStyle w:val="ListParagraph"/>
              <w:ind w:left="0"/>
              <w:jc w:val="right"/>
              <w:rPr>
                <w:rFonts w:ascii="Trebuchet MS" w:hAnsi="Trebuchet MS" w:cs="Times New Roman"/>
                <w:iCs/>
                <w:sz w:val="22"/>
                <w:szCs w:val="22"/>
              </w:rPr>
            </w:pPr>
            <w:r w:rsidRPr="008E56B2">
              <w:rPr>
                <w:rFonts w:ascii="Trebuchet MS" w:hAnsi="Trebuchet MS" w:cs="Times New Roman"/>
                <w:iCs/>
                <w:sz w:val="22"/>
                <w:szCs w:val="22"/>
              </w:rPr>
              <w:t>____ % PVM*:</w:t>
            </w:r>
          </w:p>
        </w:tc>
        <w:tc>
          <w:tcPr>
            <w:tcW w:w="2263" w:type="dxa"/>
            <w:tcBorders>
              <w:left w:val="single" w:sz="1" w:space="0" w:color="000000"/>
              <w:bottom w:val="single" w:sz="1" w:space="0" w:color="000000"/>
            </w:tcBorders>
            <w:vAlign w:val="center"/>
          </w:tcPr>
          <w:p w14:paraId="3DB26823" w14:textId="77777777" w:rsidR="00A202EA" w:rsidRPr="000D0272" w:rsidRDefault="00A202EA" w:rsidP="00A202EA">
            <w:pPr>
              <w:pStyle w:val="ListParagraph"/>
              <w:ind w:left="0"/>
              <w:jc w:val="center"/>
              <w:rPr>
                <w:rFonts w:ascii="Trebuchet MS" w:hAnsi="Trebuchet MS" w:cs="Times New Roman"/>
                <w:iCs/>
                <w:sz w:val="22"/>
                <w:szCs w:val="22"/>
              </w:rPr>
            </w:pPr>
          </w:p>
        </w:tc>
      </w:tr>
      <w:tr w:rsidR="00A202EA" w:rsidRPr="000D0272" w14:paraId="37A3AE6A" w14:textId="77777777" w:rsidTr="00697142">
        <w:tc>
          <w:tcPr>
            <w:tcW w:w="11766" w:type="dxa"/>
            <w:gridSpan w:val="4"/>
            <w:tcBorders>
              <w:left w:val="single" w:sz="1" w:space="0" w:color="000000"/>
              <w:bottom w:val="single" w:sz="1" w:space="0" w:color="000000"/>
            </w:tcBorders>
            <w:vAlign w:val="center"/>
          </w:tcPr>
          <w:p w14:paraId="4F646372" w14:textId="1B285E7A" w:rsidR="00A202EA" w:rsidRPr="000D0272" w:rsidRDefault="003F5C8A" w:rsidP="00A202EA">
            <w:pPr>
              <w:pStyle w:val="ListParagraph"/>
              <w:ind w:left="0"/>
              <w:jc w:val="right"/>
              <w:rPr>
                <w:rFonts w:ascii="Trebuchet MS" w:hAnsi="Trebuchet MS" w:cs="Times New Roman"/>
                <w:iCs/>
                <w:sz w:val="22"/>
                <w:szCs w:val="22"/>
              </w:rPr>
            </w:pPr>
            <w:r>
              <w:rPr>
                <w:rFonts w:ascii="Trebuchet MS" w:hAnsi="Trebuchet MS" w:cs="Times New Roman"/>
                <w:iCs/>
                <w:sz w:val="22"/>
                <w:szCs w:val="22"/>
              </w:rPr>
              <w:t xml:space="preserve">3 </w:t>
            </w:r>
            <w:r w:rsidR="00A202EA" w:rsidRPr="008E56B2">
              <w:rPr>
                <w:rFonts w:ascii="Trebuchet MS" w:hAnsi="Trebuchet MS" w:cs="Times New Roman"/>
                <w:iCs/>
                <w:sz w:val="22"/>
                <w:szCs w:val="22"/>
              </w:rPr>
              <w:t xml:space="preserve">pirkimo dalies pasiūlymo kaina Eur </w:t>
            </w:r>
            <w:r w:rsidR="00A202EA">
              <w:rPr>
                <w:rFonts w:ascii="Trebuchet MS" w:hAnsi="Trebuchet MS" w:cs="Times New Roman"/>
                <w:iCs/>
                <w:sz w:val="22"/>
                <w:szCs w:val="22"/>
              </w:rPr>
              <w:t>su</w:t>
            </w:r>
            <w:r w:rsidR="00A202EA" w:rsidRPr="008E56B2">
              <w:rPr>
                <w:rFonts w:ascii="Trebuchet MS" w:hAnsi="Trebuchet MS" w:cs="Times New Roman"/>
                <w:iCs/>
                <w:sz w:val="22"/>
                <w:szCs w:val="22"/>
              </w:rPr>
              <w:t xml:space="preserve"> PVM:</w:t>
            </w:r>
          </w:p>
        </w:tc>
        <w:tc>
          <w:tcPr>
            <w:tcW w:w="2263" w:type="dxa"/>
            <w:tcBorders>
              <w:left w:val="single" w:sz="1" w:space="0" w:color="000000"/>
              <w:bottom w:val="single" w:sz="1" w:space="0" w:color="000000"/>
            </w:tcBorders>
            <w:vAlign w:val="center"/>
          </w:tcPr>
          <w:p w14:paraId="5947EEDE" w14:textId="77777777" w:rsidR="00A202EA" w:rsidRPr="000D0272" w:rsidRDefault="00A202EA" w:rsidP="00A202EA">
            <w:pPr>
              <w:pStyle w:val="ListParagraph"/>
              <w:ind w:left="0"/>
              <w:jc w:val="center"/>
              <w:rPr>
                <w:rFonts w:ascii="Trebuchet MS" w:hAnsi="Trebuchet MS" w:cs="Times New Roman"/>
                <w:iCs/>
                <w:sz w:val="22"/>
                <w:szCs w:val="22"/>
              </w:rPr>
            </w:pPr>
          </w:p>
        </w:tc>
      </w:tr>
      <w:tr w:rsidR="00A202EA" w:rsidRPr="000D0272" w14:paraId="5D94221F" w14:textId="77777777" w:rsidTr="00BF0DA9">
        <w:tc>
          <w:tcPr>
            <w:tcW w:w="11766" w:type="dxa"/>
            <w:gridSpan w:val="4"/>
            <w:tcBorders>
              <w:top w:val="single" w:sz="4" w:space="0" w:color="00000A"/>
              <w:left w:val="single" w:sz="4" w:space="0" w:color="00000A"/>
              <w:bottom w:val="single" w:sz="4" w:space="0" w:color="00000A"/>
            </w:tcBorders>
            <w:vAlign w:val="center"/>
          </w:tcPr>
          <w:p w14:paraId="32B3E75C" w14:textId="0A2FFF18" w:rsidR="00A202EA" w:rsidRPr="000D0272" w:rsidRDefault="00A202EA" w:rsidP="00A202EA">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pasiūlymo 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3ABF7263" w14:textId="77777777" w:rsidR="00A202EA" w:rsidRPr="000D0272" w:rsidRDefault="00A202EA" w:rsidP="00A202EA">
            <w:pPr>
              <w:pStyle w:val="ListParagraph"/>
              <w:ind w:left="0"/>
              <w:jc w:val="center"/>
              <w:rPr>
                <w:rFonts w:ascii="Trebuchet MS" w:hAnsi="Trebuchet MS" w:cs="Times New Roman"/>
                <w:iCs/>
                <w:sz w:val="22"/>
                <w:szCs w:val="22"/>
              </w:rPr>
            </w:pPr>
          </w:p>
        </w:tc>
      </w:tr>
      <w:tr w:rsidR="00A202EA" w:rsidRPr="000D0272" w14:paraId="72BA4BA9" w14:textId="77777777" w:rsidTr="00BF0DA9">
        <w:tc>
          <w:tcPr>
            <w:tcW w:w="11766" w:type="dxa"/>
            <w:gridSpan w:val="4"/>
            <w:tcBorders>
              <w:top w:val="single" w:sz="4" w:space="0" w:color="00000A"/>
              <w:left w:val="single" w:sz="4" w:space="0" w:color="00000A"/>
              <w:bottom w:val="single" w:sz="4" w:space="0" w:color="00000A"/>
            </w:tcBorders>
            <w:vAlign w:val="center"/>
          </w:tcPr>
          <w:p w14:paraId="306F21F1" w14:textId="271CF3D6" w:rsidR="00A202EA" w:rsidRPr="000D0272" w:rsidRDefault="00A202EA" w:rsidP="00A202EA">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2263" w:type="dxa"/>
            <w:tcBorders>
              <w:left w:val="single" w:sz="1" w:space="0" w:color="000000"/>
              <w:bottom w:val="single" w:sz="1" w:space="0" w:color="000000"/>
            </w:tcBorders>
            <w:vAlign w:val="center"/>
          </w:tcPr>
          <w:p w14:paraId="3275F810" w14:textId="77777777" w:rsidR="00A202EA" w:rsidRPr="000D0272" w:rsidRDefault="00A202EA" w:rsidP="00A202EA">
            <w:pPr>
              <w:pStyle w:val="ListParagraph"/>
              <w:ind w:left="0"/>
              <w:jc w:val="center"/>
              <w:rPr>
                <w:rFonts w:ascii="Trebuchet MS" w:hAnsi="Trebuchet MS" w:cs="Times New Roman"/>
                <w:iCs/>
                <w:sz w:val="22"/>
                <w:szCs w:val="22"/>
              </w:rPr>
            </w:pPr>
          </w:p>
        </w:tc>
      </w:tr>
      <w:tr w:rsidR="00A202EA" w:rsidRPr="000D0272" w14:paraId="25BA5A58" w14:textId="77777777" w:rsidTr="00BF0DA9">
        <w:tc>
          <w:tcPr>
            <w:tcW w:w="11766" w:type="dxa"/>
            <w:gridSpan w:val="4"/>
            <w:tcBorders>
              <w:top w:val="single" w:sz="4" w:space="0" w:color="00000A"/>
              <w:left w:val="single" w:sz="4" w:space="0" w:color="00000A"/>
              <w:bottom w:val="single" w:sz="4" w:space="0" w:color="00000A"/>
            </w:tcBorders>
            <w:vAlign w:val="center"/>
          </w:tcPr>
          <w:p w14:paraId="540E9E32" w14:textId="56B22EB1" w:rsidR="00A202EA" w:rsidRPr="000D0272" w:rsidRDefault="00A202EA" w:rsidP="00A202EA">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Bendra</w:t>
            </w:r>
            <w:r>
              <w:rPr>
                <w:rFonts w:ascii="Trebuchet MS" w:eastAsia="Andale Sans UI" w:hAnsi="Trebuchet MS"/>
                <w:b/>
                <w:iCs/>
                <w:sz w:val="22"/>
                <w:szCs w:val="22"/>
                <w:lang w:eastAsia="zh-CN"/>
              </w:rPr>
              <w:t xml:space="preserve"> pasiūlymo 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4FD7D2AF" w14:textId="77777777" w:rsidR="00A202EA" w:rsidRPr="000D0272" w:rsidRDefault="00A202EA" w:rsidP="00A202EA">
            <w:pPr>
              <w:pStyle w:val="ListParagraph"/>
              <w:ind w:left="0"/>
              <w:jc w:val="center"/>
              <w:rPr>
                <w:rFonts w:ascii="Trebuchet MS" w:hAnsi="Trebuchet MS" w:cs="Times New Roman"/>
                <w:iCs/>
                <w:sz w:val="22"/>
                <w:szCs w:val="22"/>
              </w:rPr>
            </w:pPr>
          </w:p>
        </w:tc>
      </w:tr>
    </w:tbl>
    <w:p w14:paraId="29B2B085" w14:textId="77777777" w:rsidR="007D63A9" w:rsidRDefault="007D63A9" w:rsidP="00B045F1">
      <w:pPr>
        <w:spacing w:after="0" w:line="240" w:lineRule="auto"/>
        <w:rPr>
          <w:rFonts w:ascii="Trebuchet MS" w:hAnsi="Trebuchet MS" w:cstheme="minorHAnsi"/>
          <w:sz w:val="22"/>
        </w:rPr>
      </w:pPr>
    </w:p>
    <w:p w14:paraId="0780203C" w14:textId="2BB9E513" w:rsidR="004A0771" w:rsidRPr="00B045F1" w:rsidRDefault="00B045F1" w:rsidP="00B045F1">
      <w:pPr>
        <w:pStyle w:val="ListParagraph"/>
        <w:numPr>
          <w:ilvl w:val="1"/>
          <w:numId w:val="9"/>
        </w:numPr>
        <w:tabs>
          <w:tab w:val="left" w:pos="1134"/>
        </w:tabs>
        <w:spacing w:after="0" w:line="240" w:lineRule="auto"/>
        <w:ind w:hanging="153"/>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209DE946" w14:textId="25CEBEF2" w:rsidR="00C51079" w:rsidRPr="00C51079" w:rsidRDefault="00C51079" w:rsidP="00C51079">
      <w:pPr>
        <w:pStyle w:val="ListParagraph"/>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lastRenderedPageBreak/>
        <w:t>Jei „PVM“ laukas nepildomas, nurodykite priežastis, dėl kurių PVM nemokamas: ________________</w:t>
      </w:r>
    </w:p>
    <w:p w14:paraId="4654AE93" w14:textId="77777777" w:rsidR="00C51079" w:rsidRDefault="00C51079" w:rsidP="00C51079">
      <w:pPr>
        <w:jc w:val="both"/>
        <w:rPr>
          <w:rFonts w:ascii="Trebuchet MS" w:hAnsi="Trebuchet MS" w:cs="Times New Roman"/>
          <w:i/>
          <w:sz w:val="20"/>
          <w:szCs w:val="20"/>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C51079" w:rsidRDefault="00C51079" w:rsidP="00C51079">
      <w:pPr>
        <w:spacing w:after="0" w:line="240" w:lineRule="auto"/>
        <w:rPr>
          <w:rFonts w:ascii="Trebuchet MS" w:hAnsi="Trebuchet MS" w:cstheme="minorHAnsi"/>
          <w:sz w:val="20"/>
          <w:szCs w:val="20"/>
        </w:rPr>
      </w:pPr>
      <w:r w:rsidRPr="00C51079">
        <w:rPr>
          <w:rFonts w:ascii="Trebuchet MS" w:hAnsi="Trebuchet MS" w:cs="Times New Roman"/>
          <w:i/>
          <w:sz w:val="20"/>
          <w:szCs w:val="20"/>
        </w:rPr>
        <w:t>Kaina (įkainis) 1 mato vnt., pasiūlymo kaina pateikiama, nurodant 2 (du) skaičius po kablelio.</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7A9961AD"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prekės/įranga atitinka reikalavimus nurodytus </w:t>
      </w:r>
      <w:r w:rsidRPr="00C51079">
        <w:rPr>
          <w:rFonts w:ascii="Trebuchet MS" w:hAnsi="Trebuchet MS" w:cs="Times New Roman"/>
          <w:color w:val="0070C0"/>
          <w:sz w:val="22"/>
          <w:szCs w:val="22"/>
        </w:rPr>
        <w:t>Pirkimo specialiųjų 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3646"/>
        <w:gridCol w:w="3544"/>
      </w:tblGrid>
      <w:tr w:rsidR="003A6BC4" w:rsidRPr="002C485B" w14:paraId="70922E31" w14:textId="77777777" w:rsidTr="001852BE">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3646" w:type="dxa"/>
            <w:shd w:val="clear" w:color="auto" w:fill="DEEAF6" w:themeFill="accent5" w:themeFillTint="33"/>
            <w:vAlign w:val="center"/>
          </w:tcPr>
          <w:p w14:paraId="3B01844A" w14:textId="1BCC0042" w:rsidR="00960A92" w:rsidRPr="002C485B" w:rsidRDefault="00C51079" w:rsidP="001852BE">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tc>
        <w:tc>
          <w:tcPr>
            <w:tcW w:w="3544"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1852BE">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3646"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544"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1852BE">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3646" w:type="dxa"/>
          </w:tcPr>
          <w:p w14:paraId="4292B4D9" w14:textId="5A3FBCAD" w:rsidR="00C16D04" w:rsidRPr="002C485B" w:rsidRDefault="00C16D04" w:rsidP="00047F6B">
            <w:pPr>
              <w:rPr>
                <w:rFonts w:ascii="Trebuchet MS" w:hAnsi="Trebuchet MS" w:cs="Times New Roman"/>
                <w:sz w:val="22"/>
                <w:szCs w:val="22"/>
              </w:rPr>
            </w:pPr>
          </w:p>
        </w:tc>
        <w:tc>
          <w:tcPr>
            <w:tcW w:w="3544"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1852BE">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3646" w:type="dxa"/>
          </w:tcPr>
          <w:p w14:paraId="66A09186" w14:textId="682153FA" w:rsidR="00C16D04" w:rsidRPr="002C485B" w:rsidRDefault="00C16D04" w:rsidP="00047F6B">
            <w:pPr>
              <w:rPr>
                <w:rFonts w:ascii="Trebuchet MS" w:hAnsi="Trebuchet MS" w:cs="Times New Roman"/>
                <w:sz w:val="22"/>
                <w:szCs w:val="22"/>
              </w:rPr>
            </w:pPr>
          </w:p>
        </w:tc>
        <w:tc>
          <w:tcPr>
            <w:tcW w:w="3544"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1852BE">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3646" w:type="dxa"/>
          </w:tcPr>
          <w:p w14:paraId="133595D2" w14:textId="417B9500" w:rsidR="00C16D04" w:rsidRPr="002C485B" w:rsidRDefault="00C16D04" w:rsidP="00047F6B">
            <w:pPr>
              <w:rPr>
                <w:rFonts w:ascii="Trebuchet MS" w:hAnsi="Trebuchet MS" w:cs="Times New Roman"/>
                <w:sz w:val="22"/>
                <w:szCs w:val="22"/>
              </w:rPr>
            </w:pPr>
          </w:p>
        </w:tc>
        <w:tc>
          <w:tcPr>
            <w:tcW w:w="3544"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1852BE">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lastRenderedPageBreak/>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3646" w:type="dxa"/>
          </w:tcPr>
          <w:p w14:paraId="1374E39D" w14:textId="77777777" w:rsidR="00C16D04" w:rsidRPr="002C485B" w:rsidRDefault="00C16D04" w:rsidP="00047F6B">
            <w:pPr>
              <w:rPr>
                <w:rFonts w:ascii="Trebuchet MS" w:hAnsi="Trebuchet MS" w:cs="Times New Roman"/>
                <w:sz w:val="22"/>
                <w:szCs w:val="22"/>
              </w:rPr>
            </w:pPr>
          </w:p>
        </w:tc>
        <w:tc>
          <w:tcPr>
            <w:tcW w:w="3544"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1852BE">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3646" w:type="dxa"/>
          </w:tcPr>
          <w:p w14:paraId="59691A64" w14:textId="77777777" w:rsidR="00AA6BBB" w:rsidRPr="002C485B" w:rsidRDefault="00AA6BBB" w:rsidP="00AA6BBB">
            <w:pPr>
              <w:rPr>
                <w:rFonts w:ascii="Trebuchet MS" w:hAnsi="Trebuchet MS" w:cs="Times New Roman"/>
                <w:sz w:val="22"/>
                <w:szCs w:val="22"/>
              </w:rPr>
            </w:pPr>
          </w:p>
        </w:tc>
        <w:tc>
          <w:tcPr>
            <w:tcW w:w="3544"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1852BE">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34" w:type="dxa"/>
          </w:tcPr>
          <w:p w14:paraId="54083475" w14:textId="593C5C10"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3646" w:type="dxa"/>
          </w:tcPr>
          <w:p w14:paraId="4D4506FA" w14:textId="77777777" w:rsidR="00AA6BBB" w:rsidRPr="002C485B" w:rsidRDefault="00AA6BBB" w:rsidP="00AA6BBB">
            <w:pPr>
              <w:rPr>
                <w:rFonts w:ascii="Trebuchet MS" w:hAnsi="Trebuchet MS" w:cs="Times New Roman"/>
                <w:sz w:val="22"/>
                <w:szCs w:val="22"/>
              </w:rPr>
            </w:pPr>
          </w:p>
        </w:tc>
        <w:tc>
          <w:tcPr>
            <w:tcW w:w="3544"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1852BE">
        <w:tc>
          <w:tcPr>
            <w:tcW w:w="0" w:type="auto"/>
          </w:tcPr>
          <w:p w14:paraId="36510F8A" w14:textId="3E4D8338" w:rsidR="003209EF" w:rsidRDefault="003209EF" w:rsidP="003209EF">
            <w:pPr>
              <w:rPr>
                <w:rFonts w:ascii="Trebuchet MS" w:hAnsi="Trebuchet MS" w:cs="Times New Roman"/>
                <w:sz w:val="22"/>
                <w:szCs w:val="22"/>
              </w:rPr>
            </w:pPr>
            <w:r>
              <w:rPr>
                <w:rFonts w:ascii="Trebuchet MS" w:hAnsi="Trebuchet MS" w:cs="Times New Roman"/>
                <w:sz w:val="22"/>
                <w:szCs w:val="22"/>
              </w:rPr>
              <w:t>7.</w:t>
            </w:r>
          </w:p>
        </w:tc>
        <w:tc>
          <w:tcPr>
            <w:tcW w:w="4234" w:type="dxa"/>
          </w:tcPr>
          <w:p w14:paraId="5ECDFF64" w14:textId="055D8DDE" w:rsidR="003209EF" w:rsidRPr="00556CE3" w:rsidRDefault="009D2E5C" w:rsidP="003209EF">
            <w:pPr>
              <w:rPr>
                <w:rFonts w:ascii="Trebuchet MS" w:hAnsi="Trebuchet MS" w:cstheme="minorHAnsi"/>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rPr>
                <w:t xml:space="preserve">Pirkimo </w:t>
              </w:r>
              <w:r w:rsidRPr="001A47A4">
                <w:rPr>
                  <w:rStyle w:val="Hyperlink"/>
                  <w:rFonts w:ascii="Trebuchet MS" w:hAnsi="Trebuchet MS"/>
                  <w:color w:val="0070C0"/>
                  <w:sz w:val="22"/>
                  <w:szCs w:val="22"/>
                </w:rPr>
                <w:t xml:space="preserve">specialiųjų </w:t>
              </w:r>
              <w:r w:rsidRPr="004F2069">
                <w:rPr>
                  <w:rStyle w:val="Hyperlink"/>
                  <w:rFonts w:ascii="Trebuchet MS" w:hAnsi="Trebuchet MS"/>
                  <w:color w:val="0070C0"/>
                  <w:sz w:val="22"/>
                  <w:szCs w:val="22"/>
                </w:rPr>
                <w:t xml:space="preserve">sąlygų </w:t>
              </w:r>
              <w:r>
                <w:rPr>
                  <w:rStyle w:val="Hyperlink"/>
                  <w:rFonts w:ascii="Trebuchet MS" w:hAnsi="Trebuchet MS"/>
                  <w:color w:val="0070C0"/>
                  <w:sz w:val="22"/>
                  <w:szCs w:val="22"/>
                </w:rPr>
                <w:t>2</w:t>
              </w:r>
              <w:r w:rsidRPr="004F2069">
                <w:rPr>
                  <w:rStyle w:val="Hyperlink"/>
                  <w:rFonts w:ascii="Trebuchet MS" w:hAnsi="Trebuchet MS"/>
                  <w:color w:val="0070C0"/>
                  <w:sz w:val="22"/>
                  <w:szCs w:val="22"/>
                </w:rPr>
                <w:t xml:space="preserve"> priede </w:t>
              </w:r>
              <w:r w:rsidRPr="004F2069">
                <w:rPr>
                  <w:rStyle w:val="Hyperlink"/>
                  <w:rFonts w:ascii="Trebuchet MS" w:eastAsiaTheme="minorHAnsi" w:hAnsi="Trebuchet MS"/>
                  <w:color w:val="0070C0"/>
                  <w:sz w:val="22"/>
                  <w:szCs w:val="22"/>
                </w:rPr>
                <w:t>„Techninė specifikacija“</w:t>
              </w:r>
            </w:hyperlink>
          </w:p>
        </w:tc>
        <w:tc>
          <w:tcPr>
            <w:tcW w:w="2052" w:type="dxa"/>
          </w:tcPr>
          <w:p w14:paraId="1FCB8C80" w14:textId="77777777" w:rsidR="003209EF" w:rsidRPr="002C485B" w:rsidRDefault="003209EF" w:rsidP="003209EF">
            <w:pPr>
              <w:rPr>
                <w:rFonts w:ascii="Trebuchet MS" w:hAnsi="Trebuchet MS" w:cs="Times New Roman"/>
                <w:sz w:val="22"/>
                <w:szCs w:val="22"/>
              </w:rPr>
            </w:pPr>
          </w:p>
        </w:tc>
        <w:tc>
          <w:tcPr>
            <w:tcW w:w="3646" w:type="dxa"/>
          </w:tcPr>
          <w:p w14:paraId="5ED9D6ED" w14:textId="77777777" w:rsidR="003209EF" w:rsidRPr="002C485B" w:rsidRDefault="003209EF" w:rsidP="003209EF">
            <w:pPr>
              <w:rPr>
                <w:rFonts w:ascii="Trebuchet MS" w:hAnsi="Trebuchet MS" w:cs="Times New Roman"/>
                <w:sz w:val="22"/>
                <w:szCs w:val="22"/>
              </w:rPr>
            </w:pPr>
          </w:p>
        </w:tc>
        <w:tc>
          <w:tcPr>
            <w:tcW w:w="3544" w:type="dxa"/>
          </w:tcPr>
          <w:p w14:paraId="6617266D" w14:textId="77777777" w:rsidR="003209EF" w:rsidRPr="002C485B" w:rsidRDefault="003209EF" w:rsidP="003209EF">
            <w:pPr>
              <w:rPr>
                <w:rFonts w:ascii="Trebuchet MS" w:hAnsi="Trebuchet MS" w:cs="Times New Roman"/>
                <w:sz w:val="22"/>
                <w:szCs w:val="22"/>
              </w:rPr>
            </w:pPr>
          </w:p>
        </w:tc>
      </w:tr>
      <w:tr w:rsidR="003209EF" w:rsidRPr="002C485B" w14:paraId="263E7BE4" w14:textId="77777777" w:rsidTr="001852BE">
        <w:tc>
          <w:tcPr>
            <w:tcW w:w="0" w:type="auto"/>
          </w:tcPr>
          <w:p w14:paraId="2C02A8E6" w14:textId="770023AC" w:rsidR="003209EF" w:rsidRPr="002A19EC" w:rsidRDefault="003209EF" w:rsidP="003209EF">
            <w:pPr>
              <w:rPr>
                <w:rFonts w:ascii="Trebuchet MS" w:hAnsi="Trebuchet MS" w:cs="Times New Roman"/>
                <w:sz w:val="22"/>
                <w:szCs w:val="22"/>
              </w:rPr>
            </w:pPr>
            <w:r>
              <w:rPr>
                <w:rFonts w:ascii="Trebuchet MS" w:hAnsi="Trebuchet MS" w:cs="Times New Roman"/>
                <w:sz w:val="22"/>
                <w:szCs w:val="22"/>
              </w:rPr>
              <w:t>8</w:t>
            </w:r>
            <w:r w:rsidRPr="002A19EC">
              <w:rPr>
                <w:rFonts w:ascii="Trebuchet MS" w:hAnsi="Trebuchet MS" w:cs="Times New Roman"/>
                <w:sz w:val="22"/>
                <w:szCs w:val="22"/>
              </w:rPr>
              <w:t>.</w:t>
            </w:r>
          </w:p>
        </w:tc>
        <w:tc>
          <w:tcPr>
            <w:tcW w:w="4234" w:type="dxa"/>
          </w:tcPr>
          <w:p w14:paraId="7D1659FD" w14:textId="771BB2EC" w:rsidR="003209EF" w:rsidRPr="002A19EC" w:rsidRDefault="003C6D52" w:rsidP="003209EF">
            <w:pPr>
              <w:pStyle w:val="Heading2"/>
              <w:spacing w:before="0"/>
              <w:rPr>
                <w:rFonts w:ascii="Trebuchet MS" w:eastAsiaTheme="minorHAnsi" w:hAnsi="Trebuchet MS" w:cs="Times New Roman"/>
                <w:bCs/>
                <w:iCs/>
                <w:color w:val="0070C0"/>
                <w:sz w:val="22"/>
                <w:szCs w:val="22"/>
              </w:rPr>
            </w:pPr>
            <w:r w:rsidRPr="003C6D52">
              <w:rPr>
                <w:rFonts w:ascii="Trebuchet MS" w:hAnsi="Trebuchet MS" w:cs="Arial"/>
                <w:color w:val="auto"/>
                <w:sz w:val="22"/>
                <w:szCs w:val="22"/>
                <w:lang w:bidi="hi-IN"/>
              </w:rPr>
              <w:t>Užpildyt</w:t>
            </w:r>
            <w:r w:rsidRPr="002A6CD6">
              <w:rPr>
                <w:rFonts w:ascii="Trebuchet MS" w:hAnsi="Trebuchet MS" w:cs="Arial"/>
                <w:color w:val="auto"/>
                <w:sz w:val="22"/>
                <w:szCs w:val="22"/>
                <w:lang w:bidi="hi-IN"/>
              </w:rPr>
              <w:t xml:space="preserve">as </w:t>
            </w:r>
            <w:r w:rsidRPr="00140B3E">
              <w:rPr>
                <w:rFonts w:ascii="Trebuchet MS" w:hAnsi="Trebuchet MS" w:cs="Arial"/>
                <w:color w:val="0070C0"/>
                <w:sz w:val="22"/>
                <w:szCs w:val="22"/>
                <w:lang w:bidi="hi-IN"/>
              </w:rPr>
              <w:t xml:space="preserve">Pirkimo </w:t>
            </w:r>
            <w:r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 xml:space="preserve">Tiekėjo deklaracija dėl atitikties VPĮ 45 str. 2 </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 nuostatoms</w:t>
            </w:r>
            <w:r w:rsidRPr="00140B3E">
              <w:rPr>
                <w:rFonts w:ascii="Trebuchet MS" w:hAnsi="Trebuchet MS" w:cs="Arial"/>
                <w:color w:val="0070C0"/>
                <w:sz w:val="22"/>
                <w:szCs w:val="22"/>
                <w:lang w:bidi="hi-IN"/>
              </w:rPr>
              <w:t>“</w:t>
            </w:r>
          </w:p>
        </w:tc>
        <w:tc>
          <w:tcPr>
            <w:tcW w:w="2052" w:type="dxa"/>
          </w:tcPr>
          <w:p w14:paraId="5D874854" w14:textId="77777777" w:rsidR="003209EF" w:rsidRPr="002C485B" w:rsidRDefault="003209EF" w:rsidP="003209EF">
            <w:pPr>
              <w:rPr>
                <w:rFonts w:ascii="Trebuchet MS" w:hAnsi="Trebuchet MS" w:cs="Times New Roman"/>
                <w:sz w:val="22"/>
                <w:szCs w:val="22"/>
              </w:rPr>
            </w:pPr>
          </w:p>
        </w:tc>
        <w:tc>
          <w:tcPr>
            <w:tcW w:w="3646" w:type="dxa"/>
          </w:tcPr>
          <w:p w14:paraId="29EE9D74" w14:textId="77777777" w:rsidR="003209EF" w:rsidRPr="002C485B" w:rsidRDefault="003209EF" w:rsidP="003209EF">
            <w:pPr>
              <w:rPr>
                <w:rFonts w:ascii="Trebuchet MS" w:hAnsi="Trebuchet MS" w:cs="Times New Roman"/>
                <w:sz w:val="22"/>
                <w:szCs w:val="22"/>
              </w:rPr>
            </w:pPr>
          </w:p>
        </w:tc>
        <w:tc>
          <w:tcPr>
            <w:tcW w:w="3544" w:type="dxa"/>
          </w:tcPr>
          <w:p w14:paraId="421B23F0" w14:textId="77777777" w:rsidR="003209EF" w:rsidRPr="002C485B" w:rsidRDefault="003209EF" w:rsidP="003209EF">
            <w:pPr>
              <w:rPr>
                <w:rFonts w:ascii="Trebuchet MS" w:hAnsi="Trebuchet MS" w:cs="Times New Roman"/>
                <w:sz w:val="22"/>
                <w:szCs w:val="22"/>
              </w:rPr>
            </w:pPr>
          </w:p>
        </w:tc>
      </w:tr>
      <w:tr w:rsidR="003209EF" w:rsidRPr="002C485B" w14:paraId="2DA13D19" w14:textId="77777777" w:rsidTr="001852BE">
        <w:tc>
          <w:tcPr>
            <w:tcW w:w="0" w:type="auto"/>
          </w:tcPr>
          <w:p w14:paraId="3CA88088" w14:textId="5E51A92B" w:rsidR="003209EF" w:rsidRDefault="003209EF" w:rsidP="003209EF">
            <w:pPr>
              <w:rPr>
                <w:rFonts w:ascii="Trebuchet MS" w:hAnsi="Trebuchet MS" w:cs="Times New Roman"/>
                <w:sz w:val="22"/>
                <w:szCs w:val="22"/>
              </w:rPr>
            </w:pPr>
            <w:r>
              <w:rPr>
                <w:rFonts w:ascii="Trebuchet MS" w:hAnsi="Trebuchet MS" w:cs="Times New Roman"/>
                <w:sz w:val="22"/>
                <w:szCs w:val="22"/>
              </w:rPr>
              <w:t>9.</w:t>
            </w:r>
          </w:p>
        </w:tc>
        <w:tc>
          <w:tcPr>
            <w:tcW w:w="4234" w:type="dxa"/>
          </w:tcPr>
          <w:p w14:paraId="2757BD45" w14:textId="44D64913" w:rsidR="003209EF" w:rsidRPr="004A23F3" w:rsidRDefault="003B60C7" w:rsidP="003209EF">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850C7E">
              <w:rPr>
                <w:rFonts w:ascii="Trebuchet MS" w:hAnsi="Trebuchet MS" w:cs="Arial"/>
                <w:color w:val="auto"/>
                <w:sz w:val="22"/>
                <w:szCs w:val="22"/>
                <w:lang w:bidi="hi-IN"/>
              </w:rPr>
              <w:t xml:space="preserve"> </w:t>
            </w:r>
            <w:r w:rsidRPr="005053DD">
              <w:rPr>
                <w:rFonts w:ascii="Trebuchet MS" w:hAnsi="Trebuchet MS" w:cs="Arial"/>
                <w:color w:val="0070C0"/>
                <w:sz w:val="22"/>
                <w:szCs w:val="22"/>
                <w:lang w:bidi="hi-IN"/>
              </w:rPr>
              <w:t>Pirkimo specialiųjų sąlygų 8 priedas „Tiekėjo deklaracija dėl atitikties Reglamento nuostatoms“</w:t>
            </w:r>
          </w:p>
        </w:tc>
        <w:tc>
          <w:tcPr>
            <w:tcW w:w="2052" w:type="dxa"/>
          </w:tcPr>
          <w:p w14:paraId="6C04CE10" w14:textId="77777777" w:rsidR="003209EF" w:rsidRPr="002C485B" w:rsidRDefault="003209EF" w:rsidP="003209EF">
            <w:pPr>
              <w:rPr>
                <w:rFonts w:ascii="Trebuchet MS" w:hAnsi="Trebuchet MS" w:cs="Times New Roman"/>
                <w:sz w:val="22"/>
                <w:szCs w:val="22"/>
              </w:rPr>
            </w:pPr>
          </w:p>
        </w:tc>
        <w:tc>
          <w:tcPr>
            <w:tcW w:w="3646" w:type="dxa"/>
          </w:tcPr>
          <w:p w14:paraId="0F623F64" w14:textId="77777777" w:rsidR="003209EF" w:rsidRPr="002C485B" w:rsidRDefault="003209EF" w:rsidP="003209EF">
            <w:pPr>
              <w:rPr>
                <w:rFonts w:ascii="Trebuchet MS" w:hAnsi="Trebuchet MS" w:cs="Times New Roman"/>
                <w:sz w:val="22"/>
                <w:szCs w:val="22"/>
              </w:rPr>
            </w:pPr>
          </w:p>
        </w:tc>
        <w:tc>
          <w:tcPr>
            <w:tcW w:w="3544" w:type="dxa"/>
          </w:tcPr>
          <w:p w14:paraId="4726914E" w14:textId="77777777" w:rsidR="003209EF" w:rsidRPr="002C485B" w:rsidRDefault="003209EF" w:rsidP="003209EF">
            <w:pPr>
              <w:rPr>
                <w:rFonts w:ascii="Trebuchet MS" w:hAnsi="Trebuchet MS" w:cs="Times New Roman"/>
                <w:sz w:val="22"/>
                <w:szCs w:val="22"/>
              </w:rPr>
            </w:pPr>
          </w:p>
        </w:tc>
      </w:tr>
      <w:tr w:rsidR="003209EF" w:rsidRPr="002C485B" w14:paraId="0BE5B645" w14:textId="77777777" w:rsidTr="001852BE">
        <w:tc>
          <w:tcPr>
            <w:tcW w:w="0" w:type="auto"/>
          </w:tcPr>
          <w:p w14:paraId="114593CD" w14:textId="25CACB9D" w:rsidR="003209EF" w:rsidRDefault="000358E2" w:rsidP="003209EF">
            <w:pPr>
              <w:rPr>
                <w:rFonts w:ascii="Trebuchet MS" w:hAnsi="Trebuchet MS" w:cs="Times New Roman"/>
                <w:sz w:val="22"/>
                <w:szCs w:val="22"/>
              </w:rPr>
            </w:pPr>
            <w:r>
              <w:rPr>
                <w:rFonts w:ascii="Trebuchet MS" w:hAnsi="Trebuchet MS" w:cs="Times New Roman"/>
                <w:sz w:val="22"/>
                <w:szCs w:val="22"/>
              </w:rPr>
              <w:t>10</w:t>
            </w:r>
            <w:r w:rsidR="003209EF">
              <w:rPr>
                <w:rFonts w:ascii="Trebuchet MS" w:hAnsi="Trebuchet MS" w:cs="Times New Roman"/>
                <w:sz w:val="22"/>
                <w:szCs w:val="22"/>
              </w:rPr>
              <w:t xml:space="preserve">. </w:t>
            </w:r>
          </w:p>
        </w:tc>
        <w:tc>
          <w:tcPr>
            <w:tcW w:w="4234" w:type="dxa"/>
          </w:tcPr>
          <w:p w14:paraId="3543DD24" w14:textId="5E6F8477" w:rsidR="003209EF" w:rsidRPr="004A23F3" w:rsidRDefault="00A05D84" w:rsidP="003209EF">
            <w:pPr>
              <w:pStyle w:val="Heading2"/>
              <w:spacing w:before="0"/>
              <w:rPr>
                <w:rFonts w:ascii="Trebuchet MS" w:eastAsiaTheme="minorHAnsi" w:hAnsi="Trebuchet MS" w:cstheme="minorHAnsi"/>
                <w:color w:val="auto"/>
                <w:sz w:val="22"/>
                <w:szCs w:val="22"/>
              </w:rPr>
            </w:pPr>
            <w:r>
              <w:rPr>
                <w:rFonts w:ascii="Trebuchet MS" w:hAnsi="Trebuchet MS" w:cstheme="minorHAnsi"/>
                <w:color w:val="0070C0"/>
                <w:sz w:val="22"/>
                <w:szCs w:val="22"/>
              </w:rPr>
              <w:t xml:space="preserve">Pirkimo </w:t>
            </w:r>
            <w:r w:rsidRPr="001A47A4">
              <w:rPr>
                <w:rFonts w:ascii="Trebuchet MS" w:hAnsi="Trebuchet MS" w:cstheme="minorHAnsi"/>
                <w:color w:val="0070C0"/>
                <w:sz w:val="22"/>
                <w:szCs w:val="22"/>
              </w:rPr>
              <w:t xml:space="preserve">specialiųjų </w:t>
            </w:r>
            <w:r>
              <w:rPr>
                <w:rFonts w:ascii="Trebuchet MS" w:hAnsi="Trebuchet MS" w:cstheme="minorHAnsi"/>
                <w:color w:val="0070C0"/>
                <w:sz w:val="22"/>
                <w:szCs w:val="22"/>
              </w:rPr>
              <w:t>sąlygų 4 pried</w:t>
            </w:r>
            <w:r w:rsidR="003C11C4">
              <w:rPr>
                <w:rFonts w:ascii="Trebuchet MS" w:hAnsi="Trebuchet MS" w:cstheme="minorHAnsi"/>
                <w:color w:val="0070C0"/>
                <w:sz w:val="22"/>
                <w:szCs w:val="22"/>
              </w:rPr>
              <w:t xml:space="preserve">e </w:t>
            </w:r>
            <w:r>
              <w:rPr>
                <w:rFonts w:ascii="Trebuchet MS" w:hAnsi="Trebuchet MS" w:cstheme="minorHAnsi"/>
                <w:color w:val="0070C0"/>
                <w:sz w:val="22"/>
                <w:szCs w:val="22"/>
              </w:rPr>
              <w:t>„Tiekėjų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sidRPr="00A05D84">
              <w:rPr>
                <w:rFonts w:ascii="Trebuchet MS" w:eastAsiaTheme="minorHAnsi" w:hAnsi="Trebuchet MS" w:cstheme="minorHAnsi"/>
                <w:color w:val="auto"/>
                <w:sz w:val="22"/>
                <w:szCs w:val="22"/>
              </w:rPr>
              <w:t>nurodyti dokumentai</w:t>
            </w:r>
          </w:p>
        </w:tc>
        <w:tc>
          <w:tcPr>
            <w:tcW w:w="2052" w:type="dxa"/>
          </w:tcPr>
          <w:p w14:paraId="0787745D" w14:textId="77777777" w:rsidR="003209EF" w:rsidRPr="002C485B" w:rsidRDefault="003209EF" w:rsidP="003209EF">
            <w:pPr>
              <w:rPr>
                <w:rFonts w:ascii="Trebuchet MS" w:hAnsi="Trebuchet MS" w:cs="Times New Roman"/>
                <w:sz w:val="22"/>
                <w:szCs w:val="22"/>
              </w:rPr>
            </w:pPr>
          </w:p>
        </w:tc>
        <w:tc>
          <w:tcPr>
            <w:tcW w:w="3646" w:type="dxa"/>
          </w:tcPr>
          <w:p w14:paraId="7287D5CB" w14:textId="77777777" w:rsidR="003209EF" w:rsidRPr="002C485B" w:rsidRDefault="003209EF" w:rsidP="003209EF">
            <w:pPr>
              <w:rPr>
                <w:rFonts w:ascii="Trebuchet MS" w:hAnsi="Trebuchet MS" w:cs="Times New Roman"/>
                <w:sz w:val="22"/>
                <w:szCs w:val="22"/>
              </w:rPr>
            </w:pPr>
          </w:p>
        </w:tc>
        <w:tc>
          <w:tcPr>
            <w:tcW w:w="3544" w:type="dxa"/>
          </w:tcPr>
          <w:p w14:paraId="6021CDEC" w14:textId="77777777" w:rsidR="003209EF" w:rsidRPr="002C485B" w:rsidRDefault="003209EF"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1A020" w14:textId="77777777" w:rsidR="00635FD6" w:rsidRDefault="00635FD6" w:rsidP="00D05666">
      <w:r>
        <w:separator/>
      </w:r>
    </w:p>
  </w:endnote>
  <w:endnote w:type="continuationSeparator" w:id="0">
    <w:p w14:paraId="56EBED2F" w14:textId="77777777" w:rsidR="00635FD6" w:rsidRDefault="00635FD6" w:rsidP="00D05666">
      <w:r>
        <w:continuationSeparator/>
      </w:r>
    </w:p>
  </w:endnote>
  <w:endnote w:type="continuationNotice" w:id="1">
    <w:p w14:paraId="26E1FB63" w14:textId="77777777" w:rsidR="00635FD6" w:rsidRDefault="00635F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auto"/>
    <w:pitch w:val="variable"/>
    <w:sig w:usb0="80000067"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D5A39" w14:textId="77777777" w:rsidR="00635FD6" w:rsidRDefault="00635FD6" w:rsidP="00D05666">
      <w:r>
        <w:separator/>
      </w:r>
    </w:p>
  </w:footnote>
  <w:footnote w:type="continuationSeparator" w:id="0">
    <w:p w14:paraId="4F641A5D" w14:textId="77777777" w:rsidR="00635FD6" w:rsidRDefault="00635FD6" w:rsidP="00D05666">
      <w:r>
        <w:continuationSeparator/>
      </w:r>
    </w:p>
  </w:footnote>
  <w:footnote w:type="continuationNotice" w:id="1">
    <w:p w14:paraId="13BC158E" w14:textId="77777777" w:rsidR="00635FD6" w:rsidRDefault="00635F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1"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5"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7"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8"/>
  </w:num>
  <w:num w:numId="5" w16cid:durableId="52429342">
    <w:abstractNumId w:val="58"/>
  </w:num>
  <w:num w:numId="6" w16cid:durableId="1764177923">
    <w:abstractNumId w:val="42"/>
  </w:num>
  <w:num w:numId="7" w16cid:durableId="1370035847">
    <w:abstractNumId w:val="67"/>
  </w:num>
  <w:num w:numId="8" w16cid:durableId="324476881">
    <w:abstractNumId w:val="35"/>
  </w:num>
  <w:num w:numId="9" w16cid:durableId="1152864972">
    <w:abstractNumId w:val="65"/>
  </w:num>
  <w:num w:numId="10" w16cid:durableId="1197541754">
    <w:abstractNumId w:val="7"/>
  </w:num>
  <w:num w:numId="11" w16cid:durableId="2095390473">
    <w:abstractNumId w:val="64"/>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3"/>
  </w:num>
  <w:num w:numId="18" w16cid:durableId="1283923501">
    <w:abstractNumId w:val="18"/>
  </w:num>
  <w:num w:numId="19" w16cid:durableId="267274478">
    <w:abstractNumId w:val="39"/>
  </w:num>
  <w:num w:numId="20" w16cid:durableId="69040881">
    <w:abstractNumId w:val="51"/>
  </w:num>
  <w:num w:numId="21" w16cid:durableId="43721811">
    <w:abstractNumId w:val="54"/>
  </w:num>
  <w:num w:numId="22" w16cid:durableId="349767737">
    <w:abstractNumId w:val="31"/>
  </w:num>
  <w:num w:numId="23" w16cid:durableId="758213266">
    <w:abstractNumId w:val="50"/>
  </w:num>
  <w:num w:numId="24" w16cid:durableId="704523057">
    <w:abstractNumId w:val="22"/>
  </w:num>
  <w:num w:numId="25" w16cid:durableId="1418134482">
    <w:abstractNumId w:val="30"/>
  </w:num>
  <w:num w:numId="26" w16cid:durableId="1760057154">
    <w:abstractNumId w:val="66"/>
  </w:num>
  <w:num w:numId="27" w16cid:durableId="841314018">
    <w:abstractNumId w:val="62"/>
  </w:num>
  <w:num w:numId="28" w16cid:durableId="2001228388">
    <w:abstractNumId w:val="61"/>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60"/>
  </w:num>
  <w:num w:numId="39" w16cid:durableId="1766271174">
    <w:abstractNumId w:val="63"/>
  </w:num>
  <w:num w:numId="40" w16cid:durableId="2037385382">
    <w:abstractNumId w:val="49"/>
  </w:num>
  <w:num w:numId="41" w16cid:durableId="1793938391">
    <w:abstractNumId w:val="52"/>
  </w:num>
  <w:num w:numId="42" w16cid:durableId="25759215">
    <w:abstractNumId w:val="59"/>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8"/>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6"/>
  </w:num>
  <w:num w:numId="57" w16cid:durableId="1377508755">
    <w:abstractNumId w:val="33"/>
  </w:num>
  <w:num w:numId="58" w16cid:durableId="1454397879">
    <w:abstractNumId w:val="55"/>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7"/>
  </w:num>
  <w:num w:numId="65" w16cid:durableId="963776281">
    <w:abstractNumId w:val="26"/>
  </w:num>
  <w:num w:numId="66" w16cid:durableId="267544215">
    <w:abstractNumId w:val="21"/>
  </w:num>
  <w:num w:numId="67" w16cid:durableId="1624195546">
    <w:abstractNumId w:val="38"/>
  </w:num>
  <w:num w:numId="68" w16cid:durableId="750082472">
    <w:abstractNumId w:val="47"/>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277B5"/>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35AB"/>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2BE"/>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2C8"/>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CD6"/>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22F"/>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3E2C"/>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474"/>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5C8A"/>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87A19"/>
    <w:rsid w:val="00491BCB"/>
    <w:rsid w:val="0049538A"/>
    <w:rsid w:val="00495F71"/>
    <w:rsid w:val="00496EFB"/>
    <w:rsid w:val="004978E3"/>
    <w:rsid w:val="00497DF3"/>
    <w:rsid w:val="004A01F5"/>
    <w:rsid w:val="004A0401"/>
    <w:rsid w:val="004A077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113D"/>
    <w:rsid w:val="005122FE"/>
    <w:rsid w:val="0051270F"/>
    <w:rsid w:val="00512760"/>
    <w:rsid w:val="00512787"/>
    <w:rsid w:val="00512E53"/>
    <w:rsid w:val="0051329C"/>
    <w:rsid w:val="0051416C"/>
    <w:rsid w:val="00514732"/>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1B34"/>
    <w:rsid w:val="00583195"/>
    <w:rsid w:val="00583B84"/>
    <w:rsid w:val="00584DCB"/>
    <w:rsid w:val="0058525D"/>
    <w:rsid w:val="00585C84"/>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2AF"/>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5FD6"/>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142"/>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061C"/>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420"/>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124"/>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B18"/>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1DEF"/>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3A9"/>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0DA"/>
    <w:rsid w:val="007F0164"/>
    <w:rsid w:val="007F01B0"/>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0C7E"/>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56B2"/>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2E59"/>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53D"/>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02EA"/>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5F1"/>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1A6"/>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54"/>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BA1"/>
    <w:rsid w:val="00EB6D85"/>
    <w:rsid w:val="00EB6E36"/>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582E"/>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8BD"/>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2C8"/>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5</Pages>
  <Words>7214</Words>
  <Characters>4112</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45</cp:revision>
  <cp:lastPrinted>2022-04-29T11:22:00Z</cp:lastPrinted>
  <dcterms:created xsi:type="dcterms:W3CDTF">2025-07-24T07:52:00Z</dcterms:created>
  <dcterms:modified xsi:type="dcterms:W3CDTF">2025-10-27T11:28:00Z</dcterms:modified>
</cp:coreProperties>
</file>